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(NTVergG)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543E58F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Bau- oder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CE86CAC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66C706FE" w14:textId="77777777" w:rsidR="0027253B" w:rsidRDefault="0027253B" w:rsidP="0027253B">
      <w:pPr>
        <w:ind w:left="11"/>
      </w:pPr>
      <w:r>
        <w:t xml:space="preserve">Hiermit erkläre/n ich/wir, das die Musterregelungen zur Umsetzung der gesetzlichen Vorgaben der §§ 13 bis 15 </w:t>
      </w:r>
      <w:proofErr w:type="spellStart"/>
      <w:r>
        <w:t>NTVergG</w:t>
      </w:r>
      <w:proofErr w:type="spellEnd"/>
      <w:r>
        <w:t xml:space="preserve"> des Landes Niedersachsen Vertragsbestandteil werden.</w:t>
      </w: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5CFB55BE" w14:textId="1CB31A52" w:rsidR="00AA01C2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  <w:r w:rsidRPr="00247320">
              <w:rPr>
                <w:rFonts w:cs="Arial"/>
                <w:b/>
                <w:sz w:val="18"/>
                <w:szCs w:val="18"/>
              </w:rPr>
              <w:t>Ort, Datum, Unterschrift(en)</w:t>
            </w:r>
            <w:r>
              <w:rPr>
                <w:rFonts w:cs="Arial"/>
                <w:b/>
                <w:sz w:val="18"/>
                <w:szCs w:val="18"/>
              </w:rPr>
              <w:t xml:space="preserve"> oder Person des Erklärenden nach § 126b BGB</w:t>
            </w:r>
            <w:r w:rsidRPr="00247320">
              <w:rPr>
                <w:rFonts w:cs="Arial"/>
                <w:b/>
                <w:sz w:val="18"/>
                <w:szCs w:val="18"/>
              </w:rPr>
              <w:t>:</w:t>
            </w:r>
          </w:p>
          <w:p w14:paraId="31153F07" w14:textId="77777777" w:rsidR="00AA01C2" w:rsidRPr="00247320" w:rsidRDefault="00AA01C2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7A082" w14:textId="77777777" w:rsidR="00B5222B" w:rsidRDefault="00B5222B">
      <w:r>
        <w:separator/>
      </w:r>
    </w:p>
  </w:endnote>
  <w:endnote w:type="continuationSeparator" w:id="0">
    <w:p w14:paraId="4761C4ED" w14:textId="77777777" w:rsidR="00B5222B" w:rsidRDefault="00B5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E7E8B" w14:textId="29EB4E2E" w:rsidR="00B638B5" w:rsidRPr="00790145" w:rsidRDefault="00B638B5" w:rsidP="00790145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FA74CE">
      <w:rPr>
        <w:rFonts w:cs="Arial"/>
        <w:sz w:val="18"/>
        <w:szCs w:val="18"/>
      </w:rPr>
      <w:t xml:space="preserve">Stand: </w:t>
    </w:r>
    <w:r w:rsidR="004C7110">
      <w:rPr>
        <w:rFonts w:cs="Arial"/>
        <w:sz w:val="18"/>
        <w:szCs w:val="18"/>
      </w:rPr>
      <w:t>15.05.</w:t>
    </w:r>
    <w:r w:rsidR="00790145">
      <w:rPr>
        <w:rFonts w:cs="Arial"/>
        <w:sz w:val="18"/>
        <w:szCs w:val="18"/>
      </w:rPr>
      <w:t>2026</w:t>
    </w:r>
    <w:r w:rsidRPr="0007246D">
      <w:rPr>
        <w:rFonts w:eastAsia="Calibri" w:cs="Arial"/>
        <w:sz w:val="18"/>
        <w:lang w:eastAsia="en-US"/>
      </w:rPr>
      <w:tab/>
    </w:r>
    <w:r w:rsidRPr="0007246D">
      <w:rPr>
        <w:rFonts w:cs="Arial"/>
        <w:sz w:val="18"/>
        <w:szCs w:val="18"/>
      </w:rPr>
      <w:tab/>
    </w:r>
    <w:r w:rsidRPr="00FA74CE">
      <w:rPr>
        <w:rFonts w:cs="Arial"/>
        <w:sz w:val="18"/>
        <w:szCs w:val="18"/>
      </w:rPr>
      <w:t xml:space="preserve">Seite </w:t>
    </w:r>
    <w:r w:rsidRPr="00FA74CE">
      <w:rPr>
        <w:rFonts w:cs="Arial"/>
        <w:sz w:val="18"/>
        <w:szCs w:val="18"/>
      </w:rPr>
      <w:fldChar w:fldCharType="begin"/>
    </w:r>
    <w:r w:rsidRPr="00FA74CE">
      <w:rPr>
        <w:rFonts w:cs="Arial"/>
        <w:sz w:val="18"/>
        <w:szCs w:val="18"/>
      </w:rPr>
      <w:instrText>PAGE</w:instrText>
    </w:r>
    <w:r w:rsidRPr="00FA74CE">
      <w:rPr>
        <w:rFonts w:cs="Arial"/>
        <w:sz w:val="18"/>
        <w:szCs w:val="18"/>
      </w:rPr>
      <w:fldChar w:fldCharType="separate"/>
    </w:r>
    <w:r w:rsidR="00EF585A" w:rsidRPr="00FA74CE">
      <w:rPr>
        <w:rFonts w:cs="Arial"/>
        <w:noProof/>
        <w:sz w:val="18"/>
        <w:szCs w:val="18"/>
      </w:rPr>
      <w:t>1</w:t>
    </w:r>
    <w:r w:rsidRPr="00FA74CE">
      <w:rPr>
        <w:rFonts w:cs="Arial"/>
        <w:noProof/>
        <w:sz w:val="18"/>
        <w:szCs w:val="18"/>
      </w:rPr>
      <w:fldChar w:fldCharType="end"/>
    </w:r>
    <w:r w:rsidRPr="00FA74CE">
      <w:rPr>
        <w:rFonts w:cs="Arial"/>
        <w:sz w:val="18"/>
        <w:szCs w:val="18"/>
      </w:rPr>
      <w:t xml:space="preserve"> von </w:t>
    </w:r>
    <w:r w:rsidRPr="00FA74CE">
      <w:rPr>
        <w:rFonts w:cs="Arial"/>
        <w:sz w:val="18"/>
        <w:szCs w:val="18"/>
      </w:rPr>
      <w:fldChar w:fldCharType="begin"/>
    </w:r>
    <w:r w:rsidRPr="00FA74CE">
      <w:rPr>
        <w:rFonts w:cs="Arial"/>
        <w:sz w:val="18"/>
        <w:szCs w:val="18"/>
      </w:rPr>
      <w:instrText>NUMPAGES</w:instrText>
    </w:r>
    <w:r w:rsidRPr="00FA74CE">
      <w:rPr>
        <w:rFonts w:cs="Arial"/>
        <w:sz w:val="18"/>
        <w:szCs w:val="18"/>
      </w:rPr>
      <w:fldChar w:fldCharType="separate"/>
    </w:r>
    <w:r w:rsidR="00EF585A" w:rsidRPr="00FA74CE">
      <w:rPr>
        <w:rFonts w:cs="Arial"/>
        <w:noProof/>
        <w:sz w:val="18"/>
        <w:szCs w:val="18"/>
      </w:rPr>
      <w:t>1</w:t>
    </w:r>
    <w:r w:rsidRPr="00FA74CE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0C82" w14:textId="77777777" w:rsidR="00B5222B" w:rsidRDefault="00B5222B">
      <w:r>
        <w:separator/>
      </w:r>
    </w:p>
  </w:footnote>
  <w:footnote w:type="continuationSeparator" w:id="0">
    <w:p w14:paraId="4F114D73" w14:textId="77777777" w:rsidR="00B5222B" w:rsidRDefault="00B52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FFCB" w14:textId="3AC3FBCC" w:rsidR="00BE287B" w:rsidRPr="00BE287B" w:rsidRDefault="00BE287B" w:rsidP="00BE287B">
    <w:pPr>
      <w:pStyle w:val="Kopfzeile"/>
      <w:rPr>
        <w:rFonts w:eastAsia="Calibri" w:cs="Arial"/>
        <w:sz w:val="18"/>
        <w:szCs w:val="18"/>
        <w:lang w:eastAsia="en-US"/>
      </w:rPr>
    </w:pPr>
    <w:r w:rsidRPr="00BE287B">
      <w:rPr>
        <w:rFonts w:eastAsia="Calibri" w:cs="Arial"/>
        <w:sz w:val="18"/>
        <w:szCs w:val="18"/>
        <w:lang w:eastAsia="en-US"/>
      </w:rPr>
      <w:t xml:space="preserve">Auftraggeber: </w:t>
    </w:r>
    <w:r w:rsidR="00166DFC" w:rsidRPr="00166DFC">
      <w:rPr>
        <w:rFonts w:eastAsia="Calibri" w:cs="Arial"/>
        <w:sz w:val="18"/>
        <w:szCs w:val="18"/>
        <w:lang w:eastAsia="en-US"/>
      </w:rPr>
      <w:t>Stadt Lehrte</w:t>
    </w:r>
  </w:p>
  <w:p w14:paraId="6154050E" w14:textId="329D5168" w:rsidR="00BE287B" w:rsidRPr="00BE287B" w:rsidRDefault="00BE287B" w:rsidP="00BE287B">
    <w:pPr>
      <w:pStyle w:val="Kopfzeile"/>
      <w:rPr>
        <w:rFonts w:eastAsia="Calibri" w:cs="Arial"/>
        <w:sz w:val="18"/>
        <w:szCs w:val="18"/>
        <w:lang w:eastAsia="en-US"/>
      </w:rPr>
    </w:pPr>
    <w:r w:rsidRPr="00BE287B">
      <w:rPr>
        <w:rFonts w:eastAsia="Calibri" w:cs="Arial"/>
        <w:sz w:val="18"/>
        <w:szCs w:val="18"/>
        <w:lang w:val="x-none" w:eastAsia="en-US"/>
      </w:rPr>
      <w:t xml:space="preserve">Projekt: </w:t>
    </w:r>
    <w:r w:rsidR="00166DFC" w:rsidRPr="00166DFC">
      <w:rPr>
        <w:rFonts w:eastAsia="Calibri" w:cs="Arial"/>
        <w:sz w:val="18"/>
        <w:szCs w:val="18"/>
        <w:lang w:val="x-none" w:eastAsia="en-US"/>
      </w:rPr>
      <w:t xml:space="preserve">Neubau Feuerwehrgerätehäuser Arpke </w:t>
    </w:r>
    <w:r w:rsidR="00336041">
      <w:rPr>
        <w:rFonts w:eastAsia="Calibri" w:cs="Arial"/>
        <w:sz w:val="18"/>
        <w:szCs w:val="18"/>
        <w:lang w:eastAsia="en-US"/>
      </w:rPr>
      <w:t>(</w:t>
    </w:r>
    <w:r w:rsidR="00166DFC">
      <w:rPr>
        <w:rFonts w:eastAsia="Calibri" w:cs="Arial"/>
        <w:sz w:val="18"/>
        <w:szCs w:val="18"/>
        <w:lang w:eastAsia="en-US"/>
      </w:rPr>
      <w:t>196</w:t>
    </w:r>
    <w:r w:rsidR="00336041">
      <w:rPr>
        <w:rFonts w:eastAsia="Calibri" w:cs="Arial"/>
        <w:sz w:val="18"/>
        <w:szCs w:val="18"/>
        <w:lang w:eastAsia="en-US"/>
      </w:rPr>
      <w:t>-2026)</w:t>
    </w:r>
  </w:p>
  <w:p w14:paraId="4B6A16E1" w14:textId="1F81DB44" w:rsidR="001B3477" w:rsidRDefault="00166BBD" w:rsidP="001B3477">
    <w:pPr>
      <w:pStyle w:val="Kopfzeile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74CE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Tariftreueerklärung </w:t>
    </w:r>
    <w:proofErr w:type="spellStart"/>
    <w:r>
      <w:rPr>
        <w:rFonts w:cs="Arial"/>
        <w:sz w:val="18"/>
        <w:szCs w:val="18"/>
      </w:rPr>
      <w:t>NTVergG</w:t>
    </w:r>
    <w:proofErr w:type="spellEnd"/>
    <w:r w:rsidR="00EF585A">
      <w:rPr>
        <w:rFonts w:cs="Arial"/>
        <w:sz w:val="18"/>
        <w:szCs w:val="18"/>
      </w:rPr>
      <w:t xml:space="preserve"> </w:t>
    </w:r>
  </w:p>
  <w:p w14:paraId="4161C469" w14:textId="6F6B661F" w:rsidR="00380F67" w:rsidRPr="00380F67" w:rsidRDefault="00380F67" w:rsidP="00380F67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.2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m3UcxJLWywG1SIFe7Dii1WKDF4N+VAN1kU5xvuI8gJhSiBUTfLzTItiuISLDiZfcAWm6cgqLiFaieisfUlzt9w==" w:salt="O+qCRdxS0fZPupECOGWTJ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84604"/>
    <w:rsid w:val="0009101B"/>
    <w:rsid w:val="00091E38"/>
    <w:rsid w:val="00092D5F"/>
    <w:rsid w:val="00096EDF"/>
    <w:rsid w:val="000A00B1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6B90"/>
    <w:rsid w:val="00157DE9"/>
    <w:rsid w:val="00157F6A"/>
    <w:rsid w:val="00166BBD"/>
    <w:rsid w:val="00166DFC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253B"/>
    <w:rsid w:val="00276E60"/>
    <w:rsid w:val="00287720"/>
    <w:rsid w:val="00292102"/>
    <w:rsid w:val="00296DBB"/>
    <w:rsid w:val="002974C3"/>
    <w:rsid w:val="002975FF"/>
    <w:rsid w:val="00297BDD"/>
    <w:rsid w:val="002A366E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041"/>
    <w:rsid w:val="00343CEF"/>
    <w:rsid w:val="003455C1"/>
    <w:rsid w:val="003534A0"/>
    <w:rsid w:val="00354F00"/>
    <w:rsid w:val="00362D3B"/>
    <w:rsid w:val="00364438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2701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C7110"/>
    <w:rsid w:val="004D02EB"/>
    <w:rsid w:val="004D07A4"/>
    <w:rsid w:val="004D58F4"/>
    <w:rsid w:val="004D703E"/>
    <w:rsid w:val="004E0953"/>
    <w:rsid w:val="004E6077"/>
    <w:rsid w:val="004E7839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D29C0"/>
    <w:rsid w:val="005E3F71"/>
    <w:rsid w:val="005E54AD"/>
    <w:rsid w:val="005E55E3"/>
    <w:rsid w:val="005E574F"/>
    <w:rsid w:val="005E601B"/>
    <w:rsid w:val="005E7343"/>
    <w:rsid w:val="005F4326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2B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6F46CF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71AC6"/>
    <w:rsid w:val="00771ACE"/>
    <w:rsid w:val="00774F65"/>
    <w:rsid w:val="00785BF6"/>
    <w:rsid w:val="00790145"/>
    <w:rsid w:val="00797CA9"/>
    <w:rsid w:val="007B0BA6"/>
    <w:rsid w:val="007B6E6E"/>
    <w:rsid w:val="007C35DD"/>
    <w:rsid w:val="007C4E2D"/>
    <w:rsid w:val="007C5EBB"/>
    <w:rsid w:val="007D4CFE"/>
    <w:rsid w:val="007D5CC6"/>
    <w:rsid w:val="007E043B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07BD5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43C5"/>
    <w:rsid w:val="0086609D"/>
    <w:rsid w:val="00872776"/>
    <w:rsid w:val="00873CAF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5B77"/>
    <w:rsid w:val="0093185D"/>
    <w:rsid w:val="0093408E"/>
    <w:rsid w:val="009344FE"/>
    <w:rsid w:val="009347C6"/>
    <w:rsid w:val="00940ECF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0ED6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259B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01C2"/>
    <w:rsid w:val="00AA3B10"/>
    <w:rsid w:val="00AB29EB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222B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287B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358B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175E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0710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94C"/>
    <w:rsid w:val="00F36F14"/>
    <w:rsid w:val="00F5321A"/>
    <w:rsid w:val="00F53E33"/>
    <w:rsid w:val="00F5424F"/>
    <w:rsid w:val="00F57518"/>
    <w:rsid w:val="00F57D39"/>
    <w:rsid w:val="00F61616"/>
    <w:rsid w:val="00F6189E"/>
    <w:rsid w:val="00F63886"/>
    <w:rsid w:val="00F71D03"/>
    <w:rsid w:val="00F720EA"/>
    <w:rsid w:val="00F82593"/>
    <w:rsid w:val="00F95384"/>
    <w:rsid w:val="00F97B26"/>
    <w:rsid w:val="00FA059B"/>
    <w:rsid w:val="00FA4BE2"/>
    <w:rsid w:val="00FA4C73"/>
    <w:rsid w:val="00FA60A1"/>
    <w:rsid w:val="00FA74CE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1E5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506edd95-9896-490d-8a61-93deb34b3cbf</BSO999929>
</file>

<file path=customXml/itemProps1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2D7796-E103-44C8-B5C6-AEFBDE76C45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Antje Poliwoda</cp:lastModifiedBy>
  <cp:revision>7</cp:revision>
  <cp:lastPrinted>2017-06-12T10:10:00Z</cp:lastPrinted>
  <dcterms:created xsi:type="dcterms:W3CDTF">2026-01-16T13:09:00Z</dcterms:created>
  <dcterms:modified xsi:type="dcterms:W3CDTF">2026-05-29T09:01:00Z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